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222015" w:rsidRPr="006255FE" w14:paraId="50605878" w14:textId="77777777" w:rsidTr="006616D5">
        <w:tc>
          <w:tcPr>
            <w:tcW w:w="2625" w:type="dxa"/>
          </w:tcPr>
          <w:p w14:paraId="41A46562" w14:textId="77777777" w:rsidR="00222015" w:rsidRPr="006255FE" w:rsidRDefault="0022201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AD249A6" w14:textId="6F685A04" w:rsidR="00222015" w:rsidRPr="006255FE" w:rsidRDefault="00456BD5" w:rsidP="006616D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456BD5">
              <w:rPr>
                <w:rFonts w:ascii="Arial" w:hAnsi="Arial" w:cs="Arial"/>
                <w:b/>
                <w:szCs w:val="20"/>
              </w:rPr>
              <w:t>Upravljanje in vzdrževanje objektov, garaže, vgrajenih sistemov in naprav ter urejanje pripadajočega funkcionalnega zemljišča naročnika za obdobje 36 mesecev</w:t>
            </w:r>
          </w:p>
        </w:tc>
      </w:tr>
      <w:tr w:rsidR="00222015" w:rsidRPr="006255FE" w14:paraId="3BA443DC" w14:textId="77777777" w:rsidTr="006616D5">
        <w:tc>
          <w:tcPr>
            <w:tcW w:w="2625" w:type="dxa"/>
          </w:tcPr>
          <w:p w14:paraId="1B2ED467" w14:textId="77777777" w:rsidR="00222015" w:rsidRPr="00741CA1" w:rsidRDefault="0022201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6E9740F7" w14:textId="077F8721" w:rsidR="00222015" w:rsidRPr="00741CA1" w:rsidRDefault="00222015" w:rsidP="000B5F4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</w:t>
            </w:r>
            <w:r w:rsidR="00C745B2">
              <w:rPr>
                <w:rFonts w:ascii="Arial" w:hAnsi="Arial" w:cs="Arial"/>
                <w:b/>
                <w:szCs w:val="20"/>
              </w:rPr>
              <w:t>2</w:t>
            </w:r>
            <w:r w:rsidR="00456BD5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/24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256E8E16" w14:textId="77777777" w:rsidR="00222015" w:rsidRDefault="00222015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77777777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>prečiščeno besedilo, 158/20</w:t>
      </w:r>
      <w:r>
        <w:rPr>
          <w:rFonts w:ascii="Arial" w:hAnsi="Arial" w:cs="Arial"/>
          <w:szCs w:val="20"/>
        </w:rPr>
        <w:t xml:space="preserve">, 3/22 – </w:t>
      </w:r>
      <w:proofErr w:type="spellStart"/>
      <w:r>
        <w:rPr>
          <w:rFonts w:ascii="Arial" w:hAnsi="Arial" w:cs="Arial"/>
          <w:szCs w:val="20"/>
        </w:rPr>
        <w:t>ZDeb</w:t>
      </w:r>
      <w:proofErr w:type="spellEnd"/>
      <w:r>
        <w:rPr>
          <w:rFonts w:ascii="Arial" w:hAnsi="Arial" w:cs="Arial"/>
          <w:szCs w:val="20"/>
        </w:rPr>
        <w:t xml:space="preserve"> in 16/23 – </w:t>
      </w:r>
      <w:proofErr w:type="spellStart"/>
      <w:r>
        <w:rPr>
          <w:rFonts w:ascii="Arial" w:hAnsi="Arial" w:cs="Arial"/>
          <w:szCs w:val="20"/>
        </w:rPr>
        <w:t>ZZPri</w:t>
      </w:r>
      <w:proofErr w:type="spellEnd"/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315804A" w14:textId="77777777" w:rsidR="00FB1474" w:rsidRDefault="00FB1474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35FBEF5" w14:textId="4DF109E5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bookmarkStart w:id="0" w:name="_GoBack"/>
      <w:bookmarkEnd w:id="0"/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BF5C2" w14:textId="77777777" w:rsidR="00C745B2" w:rsidRDefault="00C745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5943692A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B1474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B1474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1DA154F3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FB1474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FB1474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B6F12" w14:textId="77777777" w:rsidR="00C745B2" w:rsidRDefault="00C745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692C1" w14:textId="77777777" w:rsidR="00C745B2" w:rsidRDefault="00C745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22E28267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956A94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85CD7" w14:textId="77777777" w:rsidR="00C745B2" w:rsidRDefault="00C74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98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B5F41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015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5B43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56BD5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02BE6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0E9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858D7"/>
    <w:rsid w:val="008944CE"/>
    <w:rsid w:val="008A24DC"/>
    <w:rsid w:val="008B78DF"/>
    <w:rsid w:val="008C0A74"/>
    <w:rsid w:val="008C323D"/>
    <w:rsid w:val="008C50B2"/>
    <w:rsid w:val="008D33E1"/>
    <w:rsid w:val="008E17A8"/>
    <w:rsid w:val="00910AB0"/>
    <w:rsid w:val="00910ED4"/>
    <w:rsid w:val="00923C18"/>
    <w:rsid w:val="00930E5B"/>
    <w:rsid w:val="00951C9E"/>
    <w:rsid w:val="00956A94"/>
    <w:rsid w:val="00967D3E"/>
    <w:rsid w:val="00972A5F"/>
    <w:rsid w:val="00974D5D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8676E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A3996"/>
    <w:rsid w:val="00BB3FFF"/>
    <w:rsid w:val="00BD7395"/>
    <w:rsid w:val="00BE3FA0"/>
    <w:rsid w:val="00C04683"/>
    <w:rsid w:val="00C10A70"/>
    <w:rsid w:val="00C1412D"/>
    <w:rsid w:val="00C2531E"/>
    <w:rsid w:val="00C37473"/>
    <w:rsid w:val="00C433C7"/>
    <w:rsid w:val="00C4656F"/>
    <w:rsid w:val="00C67394"/>
    <w:rsid w:val="00C7254A"/>
    <w:rsid w:val="00C745B2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B1474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09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3CDF90-0D82-45BA-86C3-42525A63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mzz</cp:lastModifiedBy>
  <cp:revision>7</cp:revision>
  <cp:lastPrinted>2017-10-09T07:27:00Z</cp:lastPrinted>
  <dcterms:created xsi:type="dcterms:W3CDTF">2024-07-16T12:35:00Z</dcterms:created>
  <dcterms:modified xsi:type="dcterms:W3CDTF">2025-02-17T16:27:00Z</dcterms:modified>
</cp:coreProperties>
</file>